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7B162BC7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 xml:space="preserve">ДОГОВОРА 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6BF44A9B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«___»  ___________ 202</w:t>
      </w:r>
      <w:r w:rsidR="00EF68B8">
        <w:rPr>
          <w:sz w:val="22"/>
          <w:szCs w:val="22"/>
        </w:rPr>
        <w:t>_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B24D6A1" w:rsidR="00A1706C" w:rsidRPr="00901146" w:rsidRDefault="00A1706C" w:rsidP="00DE65ED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6383535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0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3732E3D4" w14:textId="5C6C7881" w:rsidR="00DE65ED" w:rsidRPr="00DE65ED" w:rsidRDefault="00355728" w:rsidP="00DE65ED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1.2. Технические</w:t>
      </w:r>
      <w:r w:rsidR="00DE65ED">
        <w:rPr>
          <w:rFonts w:ascii="Times New Roman" w:hAnsi="Times New Roman" w:cs="Times New Roman"/>
          <w:sz w:val="22"/>
          <w:szCs w:val="22"/>
        </w:rPr>
        <w:t xml:space="preserve"> характеристики: г</w:t>
      </w:r>
      <w:r w:rsidR="00DE65ED" w:rsidRPr="00DE65ED">
        <w:rPr>
          <w:rFonts w:ascii="Times New Roman" w:hAnsi="Times New Roman" w:cs="Times New Roman"/>
          <w:sz w:val="22"/>
          <w:szCs w:val="22"/>
        </w:rPr>
        <w:t>од постройки – 1979; назначение - нежилое; количество надземных этажей – 1; подземных этажей - 0; материал стен – кирпич; техническое состояние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57F8FE0C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</w:t>
      </w:r>
      <w:r w:rsidR="004D347D">
        <w:rPr>
          <w:rFonts w:ascii="Times New Roman" w:hAnsi="Times New Roman" w:cs="Times New Roman"/>
          <w:sz w:val="22"/>
          <w:szCs w:val="22"/>
        </w:rPr>
        <w:t>размещение офисных помещений</w:t>
      </w:r>
      <w:r w:rsidR="009D353E">
        <w:rPr>
          <w:rFonts w:ascii="Times New Roman" w:hAnsi="Times New Roman" w:cs="Times New Roman"/>
          <w:sz w:val="22"/>
          <w:szCs w:val="22"/>
        </w:rPr>
        <w:t>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194F8FDD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0F733B">
        <w:rPr>
          <w:b/>
          <w:sz w:val="22"/>
          <w:szCs w:val="22"/>
        </w:rPr>
        <w:t>марта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>202</w:t>
      </w:r>
      <w:r w:rsidR="004D347D">
        <w:rPr>
          <w:b/>
          <w:sz w:val="22"/>
          <w:szCs w:val="22"/>
        </w:rPr>
        <w:t>4</w:t>
      </w:r>
      <w:r w:rsidRPr="007D07CB">
        <w:rPr>
          <w:b/>
          <w:sz w:val="22"/>
          <w:szCs w:val="22"/>
        </w:rPr>
        <w:t xml:space="preserve">г. по </w:t>
      </w:r>
      <w:r w:rsidRPr="00EC5D53">
        <w:rPr>
          <w:b/>
          <w:sz w:val="22"/>
          <w:szCs w:val="22"/>
        </w:rPr>
        <w:t>«</w:t>
      </w:r>
      <w:r w:rsidR="000F733B">
        <w:rPr>
          <w:b/>
          <w:sz w:val="22"/>
          <w:szCs w:val="22"/>
        </w:rPr>
        <w:t>28</w:t>
      </w:r>
      <w:r w:rsidRPr="00EC5D53">
        <w:rPr>
          <w:b/>
          <w:sz w:val="22"/>
          <w:szCs w:val="22"/>
        </w:rPr>
        <w:t xml:space="preserve">» </w:t>
      </w:r>
      <w:r w:rsidR="000F733B">
        <w:rPr>
          <w:b/>
          <w:sz w:val="22"/>
          <w:szCs w:val="22"/>
        </w:rPr>
        <w:t>февраля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0F733B">
        <w:rPr>
          <w:b/>
          <w:sz w:val="22"/>
          <w:szCs w:val="22"/>
        </w:rPr>
        <w:t>7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6E870DB1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0F733B">
        <w:rPr>
          <w:rFonts w:ascii="Times New Roman" w:hAnsi="Times New Roman" w:cs="Times New Roman"/>
          <w:sz w:val="22"/>
          <w:szCs w:val="22"/>
        </w:rPr>
        <w:t>марта</w:t>
      </w:r>
      <w:bookmarkStart w:id="1" w:name="_GoBack"/>
      <w:bookmarkEnd w:id="1"/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</w:t>
      </w:r>
      <w:r w:rsidR="004D347D">
        <w:rPr>
          <w:rFonts w:ascii="Times New Roman" w:hAnsi="Times New Roman" w:cs="Times New Roman"/>
          <w:sz w:val="22"/>
          <w:szCs w:val="22"/>
        </w:rPr>
        <w:t>4</w:t>
      </w:r>
      <w:r w:rsidRPr="007D07CB">
        <w:rPr>
          <w:rFonts w:ascii="Times New Roman" w:hAnsi="Times New Roman" w:cs="Times New Roman"/>
          <w:sz w:val="22"/>
          <w:szCs w:val="22"/>
        </w:rPr>
        <w:t>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календарных  дней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производиться  Арендатором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r w:rsidRPr="00F52B0A">
        <w:rPr>
          <w:rFonts w:ascii="Times New Roman" w:hAnsi="Times New Roman" w:cs="Times New Roman"/>
          <w:sz w:val="22"/>
          <w:szCs w:val="22"/>
        </w:rPr>
        <w:t>Согласно правил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3.1. За пользование указанным в п.1.1. настоящего Договора имуществом Арендатор обязан  вносить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составляет  </w:t>
      </w:r>
      <w:r w:rsidRPr="007D07CB">
        <w:rPr>
          <w:b/>
          <w:sz w:val="22"/>
          <w:szCs w:val="22"/>
        </w:rPr>
        <w:t>__________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4D8A523B" w:rsidR="00A1706C" w:rsidRPr="007D07CB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 xml:space="preserve">казн.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надлежащим 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образом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3.5. Если действия, указанные в пункте 3.4 настоящего Договора Арендатором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казн.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531A050E" w14:textId="77777777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10D75402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FBE99DC" w14:textId="3E214B30" w:rsidR="00396471" w:rsidRDefault="00396471" w:rsidP="00A1706C">
      <w:pPr>
        <w:ind w:firstLine="0"/>
        <w:rPr>
          <w:rFonts w:ascii="Times New Roman" w:hAnsi="Times New Roman" w:cs="Times New Roman"/>
          <w:b/>
        </w:rPr>
      </w:pPr>
    </w:p>
    <w:p w14:paraId="1E4E481B" w14:textId="77777777" w:rsidR="00396471" w:rsidRDefault="00396471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53B05071" w:rsidR="00355728" w:rsidRPr="00F61D87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1275B93E" w14:textId="495036BF" w:rsidR="00EF68B8" w:rsidRDefault="00EF68B8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5511235" w14:textId="77777777" w:rsidR="00EF68B8" w:rsidRPr="005922F8" w:rsidRDefault="00EF68B8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2E69866B" w14:textId="77777777" w:rsidR="00A1706C" w:rsidRPr="005922F8" w:rsidRDefault="00A1706C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07258AF9" w14:textId="7A2BFCCA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048DCAB2" w14:textId="77777777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78C39555" w14:textId="77777777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0244E85A" w14:textId="77777777" w:rsidR="00EF68B8" w:rsidRDefault="00EF68B8" w:rsidP="00EF68B8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28926B96" w14:textId="77777777" w:rsidR="00EF68B8" w:rsidRPr="005922F8" w:rsidRDefault="00EF68B8" w:rsidP="00EF68B8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14361763" w14:textId="77777777" w:rsidR="00EF68B8" w:rsidRDefault="00EF68B8" w:rsidP="00EF68B8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2753FABE" w14:textId="31AA9930" w:rsidR="00EF68B8" w:rsidRDefault="00EF68B8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EF68B8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745F220D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</w:rPr>
      </w:pPr>
      <w:r w:rsidRPr="00DE65ED">
        <w:rPr>
          <w:rFonts w:ascii="Times New Roman" w:hAnsi="Times New Roman" w:cs="Times New Roman"/>
          <w:b/>
        </w:rPr>
        <w:t xml:space="preserve">Выкопировка из технического паспорта поэтажного плана помещений </w:t>
      </w:r>
    </w:p>
    <w:p w14:paraId="00AA2FA2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</w:rPr>
        <w:t xml:space="preserve">по адресу: </w:t>
      </w:r>
      <w:r w:rsidRPr="00DE65ED">
        <w:rPr>
          <w:rFonts w:ascii="Times New Roman" w:hAnsi="Times New Roman" w:cs="Times New Roman"/>
          <w:b/>
          <w:snapToGrid w:val="0"/>
        </w:rPr>
        <w:t xml:space="preserve">Красноярский край, Туруханский район, п. Светлогорск, </w:t>
      </w:r>
    </w:p>
    <w:p w14:paraId="1BF20457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  <w:snapToGrid w:val="0"/>
        </w:rPr>
        <w:t>ул. Энергетиков, д. 13Б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1F82CBD5" w:rsidR="00355728" w:rsidRPr="003D3C77" w:rsidRDefault="00DE65ED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 w:rsidRPr="00D82208">
        <w:rPr>
          <w:rFonts w:ascii="Times New Roman" w:hAnsi="Times New Roman" w:cs="Times New Roman"/>
          <w:noProof/>
        </w:rPr>
        <w:drawing>
          <wp:inline distT="0" distB="0" distL="0" distR="0" wp14:anchorId="77D27933" wp14:editId="4ED74923">
            <wp:extent cx="4249404" cy="420853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139" cy="428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64669AE5" w14:textId="262693C4" w:rsidR="00027FFE" w:rsidRPr="00027FFE" w:rsidRDefault="00DE65ED" w:rsidP="00027FFE">
      <w:pPr>
        <w:tabs>
          <w:tab w:val="left" w:pos="11310"/>
        </w:tabs>
        <w:rPr>
          <w:rFonts w:ascii="Times New Roman" w:hAnsi="Times New Roman" w:cs="Times New Roman"/>
          <w:b/>
          <w:sz w:val="22"/>
          <w:szCs w:val="22"/>
        </w:rPr>
      </w:pPr>
      <w:r w:rsidRPr="00DE65ED">
        <w:rPr>
          <w:rFonts w:ascii="Times New Roman" w:hAnsi="Times New Roman" w:cs="Times New Roman"/>
          <w:sz w:val="22"/>
          <w:szCs w:val="22"/>
        </w:rPr>
        <w:t>Нежилое помещение №2, передаваемое по договору аренды №________от «___» __________20__г. Общая площадь – 145,7м2.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0C73367A" w14:textId="341DAF8A" w:rsidR="00A1706C" w:rsidRDefault="00A1706C" w:rsidP="00DE65ED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6F885F22" w14:textId="7CB6F935" w:rsidR="00EC5D53" w:rsidRDefault="00DE65ED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М.П.                                                                                                                                                                                              М.П.</w:t>
      </w:r>
    </w:p>
    <w:p w14:paraId="5F4E05ED" w14:textId="12836D81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DE65ED">
          <w:pgSz w:w="16800" w:h="11900" w:orient="landscape"/>
          <w:pgMar w:top="709" w:right="567" w:bottom="0" w:left="567" w:header="0" w:footer="0" w:gutter="0"/>
          <w:cols w:space="720"/>
          <w:noEndnote/>
          <w:docGrid w:linePitch="326"/>
        </w:sectPr>
      </w:pP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888AB94" w14:textId="3E2B1AC4" w:rsidR="00EF68B8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3D5E940D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sectPr w:rsidR="00EC5D53" w:rsidSect="00EF68B8">
      <w:pgSz w:w="11906" w:h="16838"/>
      <w:pgMar w:top="851" w:right="70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FCE2C" w14:textId="77777777" w:rsidR="00C762B8" w:rsidRDefault="00C762B8" w:rsidP="000C5E23">
      <w:r>
        <w:separator/>
      </w:r>
    </w:p>
  </w:endnote>
  <w:endnote w:type="continuationSeparator" w:id="0">
    <w:p w14:paraId="0D207A62" w14:textId="77777777" w:rsidR="00C762B8" w:rsidRDefault="00C762B8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32E01" w14:textId="77777777" w:rsidR="00C762B8" w:rsidRDefault="00C762B8" w:rsidP="000C5E23">
      <w:r>
        <w:separator/>
      </w:r>
    </w:p>
  </w:footnote>
  <w:footnote w:type="continuationSeparator" w:id="0">
    <w:p w14:paraId="3C3F6D0B" w14:textId="77777777" w:rsidR="00C762B8" w:rsidRDefault="00C762B8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27FFE"/>
    <w:rsid w:val="0007252B"/>
    <w:rsid w:val="00095240"/>
    <w:rsid w:val="000B1BDE"/>
    <w:rsid w:val="000C5E23"/>
    <w:rsid w:val="000E775A"/>
    <w:rsid w:val="000F5A38"/>
    <w:rsid w:val="000F733B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96471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D347D"/>
    <w:rsid w:val="004F27EF"/>
    <w:rsid w:val="00515721"/>
    <w:rsid w:val="005379A5"/>
    <w:rsid w:val="00553AFE"/>
    <w:rsid w:val="005A7EF0"/>
    <w:rsid w:val="005D4F6E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762B8"/>
    <w:rsid w:val="00C97F7C"/>
    <w:rsid w:val="00CB1AFD"/>
    <w:rsid w:val="00D12E2C"/>
    <w:rsid w:val="00D25253"/>
    <w:rsid w:val="00D355F3"/>
    <w:rsid w:val="00D361CB"/>
    <w:rsid w:val="00D40316"/>
    <w:rsid w:val="00D848F2"/>
    <w:rsid w:val="00DE39CA"/>
    <w:rsid w:val="00DE65ED"/>
    <w:rsid w:val="00E0763C"/>
    <w:rsid w:val="00E40F99"/>
    <w:rsid w:val="00E4664C"/>
    <w:rsid w:val="00E64AFD"/>
    <w:rsid w:val="00EB4DC9"/>
    <w:rsid w:val="00EC5D53"/>
    <w:rsid w:val="00EF68B8"/>
    <w:rsid w:val="00F12E6A"/>
    <w:rsid w:val="00F22EB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2617</Words>
  <Characters>14920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7</cp:revision>
  <cp:lastPrinted>2021-05-19T10:28:00Z</cp:lastPrinted>
  <dcterms:created xsi:type="dcterms:W3CDTF">2022-10-11T05:29:00Z</dcterms:created>
  <dcterms:modified xsi:type="dcterms:W3CDTF">2024-01-25T07:20:00Z</dcterms:modified>
</cp:coreProperties>
</file>